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F21F" w14:textId="35C9C4B4" w:rsidR="00BC492B" w:rsidRPr="00F13907" w:rsidRDefault="00BC492B" w:rsidP="00BC492B">
      <w:pPr>
        <w:pageBreakBefore/>
        <w:widowControl w:val="0"/>
        <w:tabs>
          <w:tab w:val="left" w:pos="284"/>
          <w:tab w:val="left" w:pos="8931"/>
        </w:tabs>
        <w:suppressAutoHyphens/>
        <w:autoSpaceDE w:val="0"/>
        <w:spacing w:line="276" w:lineRule="auto"/>
        <w:ind w:right="-8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zh-CN"/>
        </w:rPr>
      </w:pPr>
      <w:r w:rsidRPr="00F13907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 xml:space="preserve">Załącznik nr </w:t>
      </w:r>
      <w:r w:rsidR="00F13907" w:rsidRPr="00F13907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1</w:t>
      </w:r>
      <w:r w:rsidR="006B44C2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1</w:t>
      </w:r>
      <w:r w:rsidRPr="00F13907">
        <w:rPr>
          <w:rFonts w:asciiTheme="minorHAnsi" w:hAnsiTheme="minorHAnsi" w:cstheme="minorHAnsi"/>
          <w:b/>
          <w:iCs/>
          <w:sz w:val="22"/>
          <w:szCs w:val="22"/>
          <w:lang w:eastAsia="zh-CN"/>
        </w:rPr>
        <w:t xml:space="preserve"> do SWZ </w:t>
      </w:r>
    </w:p>
    <w:p w14:paraId="53C0D08B" w14:textId="25FA640B" w:rsidR="00F13907" w:rsidRPr="00F13907" w:rsidRDefault="00F13907" w:rsidP="00F13907">
      <w:pPr>
        <w:spacing w:line="276" w:lineRule="auto"/>
        <w:ind w:left="4254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                     </w:t>
      </w:r>
      <w:r w:rsidRPr="00F13907">
        <w:rPr>
          <w:rFonts w:asciiTheme="minorHAnsi" w:hAnsiTheme="minorHAnsi" w:cstheme="minorHAnsi"/>
          <w:b/>
          <w:iCs/>
          <w:sz w:val="22"/>
          <w:szCs w:val="22"/>
        </w:rPr>
        <w:t>Znak postępowania: 2801-ILZ.260.2.2026</w:t>
      </w:r>
    </w:p>
    <w:p w14:paraId="4C63C34E" w14:textId="77777777" w:rsidR="00BC492B" w:rsidRPr="00F13907" w:rsidRDefault="00BC492B" w:rsidP="00BC492B">
      <w:pPr>
        <w:widowControl w:val="0"/>
        <w:suppressAutoHyphens/>
        <w:autoSpaceDE w:val="0"/>
        <w:spacing w:line="276" w:lineRule="auto"/>
        <w:ind w:right="-8"/>
        <w:jc w:val="center"/>
        <w:rPr>
          <w:rFonts w:asciiTheme="minorHAnsi" w:hAnsiTheme="minorHAnsi" w:cstheme="minorHAnsi"/>
          <w:b/>
          <w:iCs/>
          <w:sz w:val="22"/>
          <w:szCs w:val="22"/>
          <w:lang w:eastAsia="zh-CN"/>
        </w:rPr>
      </w:pPr>
    </w:p>
    <w:p w14:paraId="66139939" w14:textId="30571026" w:rsidR="00354ABA" w:rsidRPr="00F13907" w:rsidRDefault="00354ABA" w:rsidP="006C0620">
      <w:pPr>
        <w:suppressAutoHyphens/>
        <w:ind w:right="70"/>
        <w:jc w:val="both"/>
        <w:rPr>
          <w:rFonts w:asciiTheme="minorHAnsi" w:eastAsia="Cambria" w:hAnsiTheme="minorHAnsi" w:cstheme="minorHAnsi"/>
          <w:b/>
          <w:sz w:val="22"/>
          <w:szCs w:val="22"/>
          <w:lang w:eastAsia="ar-SA"/>
        </w:rPr>
      </w:pPr>
    </w:p>
    <w:p w14:paraId="37D17D2A" w14:textId="77777777" w:rsidR="00354ABA" w:rsidRPr="00F13907" w:rsidRDefault="00354ABA" w:rsidP="00354ABA">
      <w:pPr>
        <w:spacing w:after="80" w:line="276" w:lineRule="auto"/>
        <w:jc w:val="center"/>
        <w:rPr>
          <w:rFonts w:asciiTheme="minorHAnsi" w:eastAsia="Cambria" w:hAnsiTheme="minorHAnsi" w:cstheme="minorHAnsi"/>
          <w:b/>
          <w:sz w:val="22"/>
          <w:szCs w:val="22"/>
          <w:u w:val="single"/>
          <w:lang w:eastAsia="en-US"/>
        </w:rPr>
      </w:pPr>
      <w:r w:rsidRPr="00F13907">
        <w:rPr>
          <w:rFonts w:asciiTheme="minorHAnsi" w:eastAsia="Cambria" w:hAnsiTheme="minorHAnsi" w:cstheme="minorHAnsi"/>
          <w:b/>
          <w:sz w:val="22"/>
          <w:szCs w:val="22"/>
          <w:u w:val="single"/>
          <w:lang w:eastAsia="en-US"/>
        </w:rPr>
        <w:t>ZOBOWIĄZANIE PODMIOTU UDOSTĘPNIAJĄCEGO ZASOBY</w:t>
      </w:r>
    </w:p>
    <w:p w14:paraId="6B2AC8EA" w14:textId="06286E4F" w:rsidR="00354ABA" w:rsidRPr="00F13907" w:rsidRDefault="00354ABA" w:rsidP="00354ABA">
      <w:pPr>
        <w:spacing w:line="276" w:lineRule="auto"/>
        <w:jc w:val="center"/>
        <w:rPr>
          <w:rFonts w:asciiTheme="minorHAnsi" w:eastAsia="Cambria" w:hAnsiTheme="minorHAnsi" w:cstheme="minorHAnsi"/>
          <w:sz w:val="22"/>
          <w:szCs w:val="22"/>
          <w:lang w:eastAsia="en-US"/>
        </w:rPr>
      </w:pPr>
      <w:r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 xml:space="preserve">składane na podstawie </w:t>
      </w:r>
      <w:r w:rsidRPr="00F13907">
        <w:rPr>
          <w:rFonts w:asciiTheme="minorHAnsi" w:eastAsia="Cambria" w:hAnsiTheme="minorHAnsi" w:cstheme="minorHAnsi"/>
          <w:b/>
          <w:sz w:val="22"/>
          <w:szCs w:val="22"/>
          <w:lang w:eastAsia="en-US"/>
        </w:rPr>
        <w:t xml:space="preserve">art. 118 ustawy </w:t>
      </w:r>
      <w:r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 xml:space="preserve">z dnia 11 września 2019 r. Prawo zamówień </w:t>
      </w:r>
      <w:r w:rsidR="00961516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>publicznych (</w:t>
      </w:r>
      <w:r w:rsidR="00005AF4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 xml:space="preserve">t.j. </w:t>
      </w:r>
      <w:r w:rsidR="00961516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>Dz. U. z  202</w:t>
      </w:r>
      <w:r w:rsidR="00005AF4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>4</w:t>
      </w:r>
      <w:r w:rsidR="00961516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 xml:space="preserve"> r. poz. 1</w:t>
      </w:r>
      <w:r w:rsidR="00005AF4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>320</w:t>
      </w:r>
      <w:r w:rsidR="00F13907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 xml:space="preserve"> ze zm.</w:t>
      </w:r>
      <w:r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>)</w:t>
      </w:r>
    </w:p>
    <w:p w14:paraId="06C6FD2B" w14:textId="0294F6A0" w:rsidR="00354ABA" w:rsidRPr="00F13907" w:rsidRDefault="00354ABA" w:rsidP="006C0620">
      <w:pPr>
        <w:suppressAutoHyphens/>
        <w:ind w:right="70"/>
        <w:jc w:val="both"/>
        <w:rPr>
          <w:rFonts w:asciiTheme="minorHAnsi" w:eastAsia="Cambria" w:hAnsiTheme="minorHAnsi" w:cstheme="minorHAnsi"/>
          <w:b/>
          <w:sz w:val="22"/>
          <w:szCs w:val="22"/>
          <w:lang w:eastAsia="ar-SA"/>
        </w:rPr>
      </w:pPr>
    </w:p>
    <w:p w14:paraId="3DF4825C" w14:textId="007AEC47" w:rsidR="006C0620" w:rsidRPr="00F13907" w:rsidRDefault="006C0620" w:rsidP="006C0620">
      <w:pPr>
        <w:suppressAutoHyphens/>
        <w:ind w:right="70"/>
        <w:jc w:val="both"/>
        <w:rPr>
          <w:rFonts w:asciiTheme="minorHAnsi" w:eastAsia="Cambria" w:hAnsiTheme="minorHAnsi" w:cstheme="minorHAnsi"/>
          <w:i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b/>
          <w:sz w:val="22"/>
          <w:szCs w:val="22"/>
          <w:lang w:eastAsia="ar-SA"/>
        </w:rPr>
        <w:t>Podmiot udostępniający zasoby:</w:t>
      </w:r>
    </w:p>
    <w:p w14:paraId="6839E799" w14:textId="7E2672C0" w:rsidR="006C0620" w:rsidRPr="00F13907" w:rsidRDefault="006C0620" w:rsidP="006C0620">
      <w:pPr>
        <w:suppressAutoHyphens/>
        <w:ind w:right="70"/>
        <w:jc w:val="both"/>
        <w:rPr>
          <w:rFonts w:asciiTheme="minorHAnsi" w:eastAsia="Cambria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……………………………………………………………</w:t>
      </w:r>
      <w:r w:rsidR="00354ABA"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..........................................</w:t>
      </w:r>
      <w:r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…………</w:t>
      </w:r>
    </w:p>
    <w:p w14:paraId="07DDC46B" w14:textId="77777777" w:rsidR="00354ABA" w:rsidRPr="00F13907" w:rsidRDefault="00354ABA" w:rsidP="00354ABA">
      <w:pPr>
        <w:suppressAutoHyphens/>
        <w:ind w:right="70"/>
        <w:jc w:val="both"/>
        <w:rPr>
          <w:rFonts w:asciiTheme="minorHAnsi" w:eastAsia="Cambria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……………………………………………………………..........................................…………</w:t>
      </w:r>
    </w:p>
    <w:p w14:paraId="499BD28F" w14:textId="77777777" w:rsidR="00354ABA" w:rsidRPr="00F13907" w:rsidRDefault="00354ABA" w:rsidP="00354ABA">
      <w:pPr>
        <w:suppressAutoHyphens/>
        <w:ind w:right="70"/>
        <w:jc w:val="both"/>
        <w:rPr>
          <w:rFonts w:asciiTheme="minorHAnsi" w:eastAsia="Cambria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……………………………………………………………..........................................…………</w:t>
      </w:r>
    </w:p>
    <w:p w14:paraId="398FD264" w14:textId="6C9CDC81" w:rsidR="006C0620" w:rsidRPr="00F13907" w:rsidRDefault="00354ABA" w:rsidP="006C0620">
      <w:pPr>
        <w:suppressAutoHyphens/>
        <w:ind w:right="70"/>
        <w:jc w:val="both"/>
        <w:rPr>
          <w:rFonts w:asciiTheme="minorHAnsi" w:eastAsia="Cambria" w:hAnsiTheme="minorHAnsi" w:cstheme="minorHAnsi"/>
          <w:i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i/>
          <w:sz w:val="22"/>
          <w:szCs w:val="22"/>
          <w:lang w:eastAsia="ar-SA"/>
        </w:rPr>
        <w:t xml:space="preserve">    </w:t>
      </w:r>
      <w:r w:rsidR="006C0620" w:rsidRPr="00F13907">
        <w:rPr>
          <w:rFonts w:asciiTheme="minorHAnsi" w:eastAsia="Cambria" w:hAnsiTheme="minorHAnsi" w:cstheme="minorHAnsi"/>
          <w:i/>
          <w:sz w:val="22"/>
          <w:szCs w:val="22"/>
          <w:lang w:eastAsia="ar-SA"/>
        </w:rPr>
        <w:t>(pełna nazwa/firma, adres)</w:t>
      </w:r>
    </w:p>
    <w:p w14:paraId="3CCC189A" w14:textId="39693233" w:rsidR="006429A6" w:rsidRPr="00F13907" w:rsidRDefault="006429A6" w:rsidP="006C0620">
      <w:pPr>
        <w:spacing w:line="360" w:lineRule="auto"/>
        <w:rPr>
          <w:rFonts w:asciiTheme="minorHAnsi" w:eastAsia="Cambria" w:hAnsiTheme="minorHAnsi" w:cstheme="minorHAnsi"/>
          <w:b/>
          <w:sz w:val="22"/>
          <w:szCs w:val="22"/>
          <w:lang w:eastAsia="en-US"/>
        </w:rPr>
      </w:pPr>
    </w:p>
    <w:p w14:paraId="0E3EA91B" w14:textId="7654C7BA" w:rsidR="006C0620" w:rsidRPr="00F13907" w:rsidRDefault="006C0620" w:rsidP="006C0620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Oświadczam że udostępniam Wykonawcy</w:t>
      </w:r>
      <w:r w:rsidR="00354ABA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: </w:t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14EA384B" w14:textId="476D6A05" w:rsidR="006C0620" w:rsidRPr="00F13907" w:rsidRDefault="006C0620" w:rsidP="006C0620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4B892D7D" w14:textId="410B0BAB" w:rsidR="00354ABA" w:rsidRPr="00F13907" w:rsidRDefault="00354ABA" w:rsidP="006C0620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787E53A9" w14:textId="22ED5DCB" w:rsidR="006C0620" w:rsidRPr="00F13907" w:rsidRDefault="006C0620" w:rsidP="006C0620">
      <w:pPr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  <w:t>(nazwa i adres Wykonawcy)</w:t>
      </w:r>
    </w:p>
    <w:p w14:paraId="07340167" w14:textId="77777777" w:rsidR="00354ABA" w:rsidRPr="00F13907" w:rsidRDefault="00354ABA" w:rsidP="006C0620">
      <w:pPr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</w:p>
    <w:p w14:paraId="215C6000" w14:textId="77777777" w:rsidR="006C0620" w:rsidRPr="00F13907" w:rsidRDefault="006C0620" w:rsidP="006C0620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niezbędne zasoby </w:t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6FDB9F29" w14:textId="20606876" w:rsidR="006C0620" w:rsidRPr="00F13907" w:rsidRDefault="006C0620" w:rsidP="006C0620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2D943DAD" w14:textId="38EFFEF5" w:rsidR="00D9697F" w:rsidRPr="00F13907" w:rsidRDefault="00D9697F" w:rsidP="006C0620">
      <w:pPr>
        <w:tabs>
          <w:tab w:val="right" w:leader="dot" w:pos="9356"/>
        </w:tabs>
        <w:suppressAutoHyphens/>
        <w:spacing w:line="276" w:lineRule="auto"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620AF0C1" w14:textId="4D125C00" w:rsidR="006C0620" w:rsidRPr="00F13907" w:rsidRDefault="006C0620" w:rsidP="006C0620">
      <w:pPr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(zakres zasobów, które zostaną ud</w:t>
      </w:r>
      <w:r w:rsidR="00D9697F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ostępnione Wykonawcy – zdolność</w:t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zawodowa</w:t>
      </w:r>
      <w:r w:rsidR="00D9697F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- </w:t>
      </w:r>
      <w:r w:rsidR="00354ABA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jedynie w zakresie wykonywania pra</w:t>
      </w:r>
      <w:r w:rsidR="00D9697F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c konserwacyjnych i naprawczych</w:t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)</w:t>
      </w:r>
    </w:p>
    <w:p w14:paraId="58C30C5B" w14:textId="77777777" w:rsidR="006C0620" w:rsidRPr="00F13907" w:rsidRDefault="006C0620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przy wykonywaniu przedmiotowego zamówienia.</w:t>
      </w:r>
    </w:p>
    <w:p w14:paraId="4DBDDCA5" w14:textId="77777777" w:rsidR="006C0620" w:rsidRPr="00F13907" w:rsidRDefault="006C0620" w:rsidP="006C0620">
      <w:pPr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</w:p>
    <w:p w14:paraId="646055FE" w14:textId="10281BAD" w:rsidR="006C0620" w:rsidRPr="00F13907" w:rsidRDefault="006C0620" w:rsidP="006C0620">
      <w:pPr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Oświadczam, że:</w:t>
      </w:r>
    </w:p>
    <w:p w14:paraId="5ECFD23B" w14:textId="4C0D994C" w:rsidR="006C0620" w:rsidRPr="00F13907" w:rsidRDefault="00354ABA" w:rsidP="006C0620">
      <w:pPr>
        <w:widowControl w:val="0"/>
        <w:numPr>
          <w:ilvl w:val="0"/>
          <w:numId w:val="11"/>
        </w:numPr>
        <w:suppressAutoHyphens/>
        <w:spacing w:before="120" w:line="619" w:lineRule="auto"/>
        <w:ind w:left="283" w:right="-340" w:hanging="357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U</w:t>
      </w:r>
      <w:r w:rsidR="006C0620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dostępniam Wykonawcy ww. zasoby w następującym zakresie:</w:t>
      </w:r>
    </w:p>
    <w:p w14:paraId="65C0FCEB" w14:textId="3B3D6D74" w:rsidR="006C0620" w:rsidRPr="00F13907" w:rsidRDefault="006C0620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0DFAA4BC" w14:textId="77777777" w:rsidR="00354ABA" w:rsidRPr="00F13907" w:rsidRDefault="00354ABA" w:rsidP="00354ABA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3E9CC193" w14:textId="42F833F8" w:rsidR="00354ABA" w:rsidRPr="00F13907" w:rsidRDefault="00354ABA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05239E6F" w14:textId="6DBA7A43" w:rsidR="006C0620" w:rsidRPr="00F13907" w:rsidRDefault="006C0620" w:rsidP="006C0620">
      <w:pPr>
        <w:tabs>
          <w:tab w:val="right" w:leader="dot" w:pos="9356"/>
        </w:tabs>
        <w:suppressAutoHyphens/>
        <w:ind w:left="284" w:right="-340"/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 xml:space="preserve">(należy  wpisać  nazwę,  przedmiot  zrealizowanych  zamówień,  podczas  których  zdobyto  zasób,  </w:t>
      </w: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br/>
        <w:t>będący  przedmiotem niniejszego zobowiązania)</w:t>
      </w:r>
    </w:p>
    <w:p w14:paraId="716F3080" w14:textId="0AFF6D0F" w:rsidR="00354ABA" w:rsidRPr="00F13907" w:rsidRDefault="00354ABA" w:rsidP="00354ABA">
      <w:pPr>
        <w:widowControl w:val="0"/>
        <w:numPr>
          <w:ilvl w:val="0"/>
          <w:numId w:val="11"/>
        </w:numPr>
        <w:suppressAutoHyphens/>
        <w:spacing w:before="120" w:line="619" w:lineRule="auto"/>
        <w:ind w:left="283" w:right="-340" w:hanging="357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S</w:t>
      </w:r>
      <w:r w:rsidR="006C0620"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>posób wykorzystania udostępnionych przeze mnie zasobów będzie następujący:</w:t>
      </w:r>
    </w:p>
    <w:p w14:paraId="058D1EF8" w14:textId="3D9B355E" w:rsidR="006C0620" w:rsidRPr="00F13907" w:rsidRDefault="00354ABA" w:rsidP="00354ABA">
      <w:pPr>
        <w:pStyle w:val="Akapitzlist"/>
        <w:suppressAutoHyphens/>
        <w:spacing w:after="0" w:line="240" w:lineRule="auto"/>
        <w:ind w:left="142" w:right="-284"/>
        <w:jc w:val="both"/>
        <w:rPr>
          <w:rFonts w:eastAsia="Calibri" w:cstheme="minorHAnsi"/>
          <w:lang w:eastAsia="ar-SA"/>
        </w:rPr>
      </w:pPr>
      <w:r w:rsidRPr="00F13907">
        <w:rPr>
          <w:rFonts w:eastAsia="Calibri" w:cstheme="minorHAnsi"/>
          <w:lang w:eastAsia="ar-SA"/>
        </w:rPr>
        <w:t>.......................................................................................................................................................</w:t>
      </w:r>
      <w:r w:rsidRPr="00F13907">
        <w:rPr>
          <w:rFonts w:eastAsia="Calibri" w:cstheme="minorHAnsi"/>
          <w:lang w:eastAsia="ar-SA"/>
        </w:rPr>
        <w:tab/>
      </w:r>
    </w:p>
    <w:p w14:paraId="41ECC5C9" w14:textId="73976527" w:rsidR="00354ABA" w:rsidRPr="00F13907" w:rsidRDefault="00354ABA" w:rsidP="00354ABA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 </w:t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51399901" w14:textId="46A30C2C" w:rsidR="00354ABA" w:rsidRPr="00F13907" w:rsidRDefault="00354ABA" w:rsidP="00354ABA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 xml:space="preserve">  </w:t>
      </w: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0104D497" w14:textId="77777777" w:rsidR="00354ABA" w:rsidRPr="00F13907" w:rsidRDefault="00354ABA" w:rsidP="00354ABA">
      <w:pPr>
        <w:pStyle w:val="Akapitzlist"/>
        <w:suppressAutoHyphens/>
        <w:spacing w:after="0" w:line="240" w:lineRule="auto"/>
        <w:ind w:left="142" w:right="-340"/>
        <w:jc w:val="both"/>
        <w:rPr>
          <w:rFonts w:eastAsia="Calibri" w:cstheme="minorHAnsi"/>
          <w:i/>
          <w:lang w:eastAsia="ar-SA"/>
        </w:rPr>
      </w:pPr>
    </w:p>
    <w:p w14:paraId="11E9BCC1" w14:textId="77777777" w:rsidR="006C0620" w:rsidRPr="00F13907" w:rsidRDefault="006C0620" w:rsidP="006C0620">
      <w:pPr>
        <w:suppressAutoHyphens/>
        <w:ind w:right="-340"/>
        <w:jc w:val="both"/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 xml:space="preserve">    (należy wpisać w jaki sposób zasób Podmiotu będzie wykorzystany podczas realizacji zamówienia)</w:t>
      </w:r>
    </w:p>
    <w:p w14:paraId="4EFAF57B" w14:textId="77777777" w:rsidR="006C0620" w:rsidRPr="00F13907" w:rsidRDefault="006C0620" w:rsidP="006C0620">
      <w:pPr>
        <w:ind w:left="284"/>
        <w:contextualSpacing/>
        <w:rPr>
          <w:rFonts w:asciiTheme="minorHAnsi" w:eastAsia="Cambria" w:hAnsiTheme="minorHAnsi" w:cstheme="minorHAnsi"/>
          <w:sz w:val="22"/>
          <w:szCs w:val="22"/>
          <w:lang w:eastAsia="ar-SA"/>
        </w:rPr>
      </w:pPr>
    </w:p>
    <w:p w14:paraId="0CA84076" w14:textId="163850EC" w:rsidR="006C0620" w:rsidRPr="00F13907" w:rsidRDefault="00354ABA" w:rsidP="00354ABA">
      <w:pPr>
        <w:widowControl w:val="0"/>
        <w:numPr>
          <w:ilvl w:val="0"/>
          <w:numId w:val="11"/>
        </w:numPr>
        <w:suppressAutoHyphens/>
        <w:spacing w:before="420" w:after="160"/>
        <w:ind w:left="283" w:right="403" w:hanging="357"/>
        <w:contextualSpacing/>
        <w:rPr>
          <w:rFonts w:asciiTheme="minorHAnsi" w:eastAsia="Cambria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O</w:t>
      </w:r>
      <w:r w:rsidR="006C0620"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kres mojego udziału przy wykonywaniu zamówienia będzie następujący:</w:t>
      </w:r>
    </w:p>
    <w:p w14:paraId="4B6B273A" w14:textId="77777777" w:rsidR="00354ABA" w:rsidRPr="00F13907" w:rsidRDefault="00354ABA" w:rsidP="00354ABA">
      <w:pPr>
        <w:widowControl w:val="0"/>
        <w:suppressAutoHyphens/>
        <w:spacing w:before="420" w:after="160"/>
        <w:ind w:left="283" w:right="403"/>
        <w:contextualSpacing/>
        <w:rPr>
          <w:rFonts w:asciiTheme="minorHAnsi" w:eastAsia="Cambria" w:hAnsiTheme="minorHAnsi" w:cstheme="minorHAnsi"/>
          <w:sz w:val="22"/>
          <w:szCs w:val="22"/>
          <w:lang w:eastAsia="ar-SA"/>
        </w:rPr>
      </w:pPr>
    </w:p>
    <w:p w14:paraId="2DBD9B00" w14:textId="4E8FB83F" w:rsidR="006C0620" w:rsidRPr="00F13907" w:rsidRDefault="006C0620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07140190" w14:textId="77777777" w:rsidR="00354ABA" w:rsidRPr="00F13907" w:rsidRDefault="00354ABA" w:rsidP="00354ABA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7A9C2F16" w14:textId="457F2E1A" w:rsidR="00354ABA" w:rsidRPr="00F13907" w:rsidRDefault="00354ABA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5DF02850" w14:textId="77777777" w:rsidR="006C0620" w:rsidRPr="00F13907" w:rsidRDefault="006C0620" w:rsidP="006C0620">
      <w:pPr>
        <w:tabs>
          <w:tab w:val="right" w:leader="dot" w:pos="9356"/>
        </w:tabs>
        <w:suppressAutoHyphens/>
        <w:ind w:left="284" w:right="-340"/>
        <w:jc w:val="both"/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>(należy wpisać okres, w którym zasoby będą udostępniane Wykonawcy)</w:t>
      </w:r>
    </w:p>
    <w:p w14:paraId="614772AE" w14:textId="4F4A6960" w:rsidR="006C0620" w:rsidRPr="00F13907" w:rsidRDefault="006C0620" w:rsidP="006C0620">
      <w:pPr>
        <w:tabs>
          <w:tab w:val="right" w:leader="dot" w:pos="9356"/>
        </w:tabs>
        <w:suppressAutoHyphens/>
        <w:ind w:left="284" w:right="-340"/>
        <w:jc w:val="both"/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</w:pPr>
    </w:p>
    <w:p w14:paraId="74B954F9" w14:textId="77777777" w:rsidR="00354ABA" w:rsidRPr="00F13907" w:rsidRDefault="00354ABA" w:rsidP="006C0620">
      <w:pPr>
        <w:tabs>
          <w:tab w:val="right" w:leader="dot" w:pos="9356"/>
        </w:tabs>
        <w:suppressAutoHyphens/>
        <w:ind w:left="284" w:right="-340"/>
        <w:jc w:val="both"/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</w:pPr>
    </w:p>
    <w:p w14:paraId="0D077374" w14:textId="5B3ADA95" w:rsidR="006C0620" w:rsidRPr="00F13907" w:rsidRDefault="00354ABA" w:rsidP="00354ABA">
      <w:pPr>
        <w:widowControl w:val="0"/>
        <w:numPr>
          <w:ilvl w:val="0"/>
          <w:numId w:val="11"/>
        </w:numPr>
        <w:suppressAutoHyphens/>
        <w:spacing w:before="320" w:line="619" w:lineRule="auto"/>
        <w:ind w:left="283" w:right="403" w:hanging="357"/>
        <w:contextualSpacing/>
        <w:rPr>
          <w:rFonts w:asciiTheme="minorHAnsi" w:eastAsia="Cambria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Z</w:t>
      </w:r>
      <w:r w:rsidR="006C0620" w:rsidRPr="00F13907">
        <w:rPr>
          <w:rFonts w:asciiTheme="minorHAnsi" w:eastAsia="Cambria" w:hAnsiTheme="minorHAnsi" w:cstheme="minorHAnsi"/>
          <w:sz w:val="22"/>
          <w:szCs w:val="22"/>
          <w:lang w:eastAsia="ar-SA"/>
        </w:rPr>
        <w:t>akres mojego udziału przy wykonaniu zamówienia będzie następujący:</w:t>
      </w:r>
    </w:p>
    <w:p w14:paraId="71E4CE61" w14:textId="3ACACA24" w:rsidR="006C0620" w:rsidRPr="00F13907" w:rsidRDefault="006C0620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21588122" w14:textId="40ADF1E4" w:rsidR="00354ABA" w:rsidRPr="00F13907" w:rsidRDefault="00354ABA" w:rsidP="00354ABA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10B993F5" w14:textId="361A80C6" w:rsidR="00354ABA" w:rsidRPr="00F13907" w:rsidRDefault="00354ABA" w:rsidP="006C0620">
      <w:pPr>
        <w:tabs>
          <w:tab w:val="right" w:leader="dot" w:pos="9356"/>
        </w:tabs>
        <w:suppressAutoHyphens/>
        <w:ind w:right="-340"/>
        <w:jc w:val="both"/>
        <w:rPr>
          <w:rFonts w:asciiTheme="minorHAnsi" w:eastAsia="Calibri" w:hAnsiTheme="minorHAnsi" w:cstheme="minorHAnsi"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sz w:val="22"/>
          <w:szCs w:val="22"/>
          <w:lang w:eastAsia="ar-SA"/>
        </w:rPr>
        <w:tab/>
      </w:r>
    </w:p>
    <w:p w14:paraId="71CE43A4" w14:textId="6674DAB0" w:rsidR="006C0620" w:rsidRPr="00F13907" w:rsidRDefault="006C0620" w:rsidP="00354ABA">
      <w:pPr>
        <w:suppressAutoHyphens/>
        <w:ind w:right="-340"/>
        <w:jc w:val="both"/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</w:pP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>(</w:t>
      </w:r>
      <w:r w:rsidR="00354ABA"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>należy wpisać w jakim zakresie p</w:t>
      </w: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>odmiot udostępniający zasoby będzie brał u</w:t>
      </w:r>
      <w:r w:rsidR="00354ABA"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 xml:space="preserve">dział w realizacji zamówienia, </w:t>
      </w:r>
      <w:r w:rsidRPr="00F13907">
        <w:rPr>
          <w:rFonts w:asciiTheme="minorHAnsi" w:eastAsia="Calibri" w:hAnsiTheme="minorHAnsi" w:cstheme="minorHAnsi"/>
          <w:i/>
          <w:iCs/>
          <w:sz w:val="22"/>
          <w:szCs w:val="22"/>
          <w:lang w:eastAsia="ar-SA"/>
        </w:rPr>
        <w:t xml:space="preserve">tj. jaki zakres będzie wykonywał) </w:t>
      </w:r>
    </w:p>
    <w:p w14:paraId="1105D3B5" w14:textId="10D73180" w:rsidR="006C0620" w:rsidRPr="00F13907" w:rsidRDefault="006C0620" w:rsidP="006C0620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772F171" w14:textId="77777777" w:rsidR="00354ABA" w:rsidRPr="00F13907" w:rsidRDefault="00354ABA" w:rsidP="006C0620">
      <w:pPr>
        <w:autoSpaceDE w:val="0"/>
        <w:autoSpaceDN w:val="0"/>
        <w:adjustRightInd w:val="0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</w:p>
    <w:p w14:paraId="213C181F" w14:textId="77777777" w:rsidR="00354ABA" w:rsidRPr="00F13907" w:rsidRDefault="00354ABA" w:rsidP="006C0620">
      <w:pPr>
        <w:autoSpaceDE w:val="0"/>
        <w:autoSpaceDN w:val="0"/>
        <w:adjustRightInd w:val="0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</w:p>
    <w:p w14:paraId="4C7D2A1F" w14:textId="77777777" w:rsidR="00354ABA" w:rsidRPr="00F13907" w:rsidRDefault="00354ABA" w:rsidP="006C0620">
      <w:pPr>
        <w:autoSpaceDE w:val="0"/>
        <w:autoSpaceDN w:val="0"/>
        <w:adjustRightInd w:val="0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</w:p>
    <w:p w14:paraId="7DD51F39" w14:textId="77777777" w:rsidR="00354ABA" w:rsidRPr="00F13907" w:rsidRDefault="00354ABA" w:rsidP="006C0620">
      <w:pPr>
        <w:autoSpaceDE w:val="0"/>
        <w:autoSpaceDN w:val="0"/>
        <w:adjustRightInd w:val="0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</w:p>
    <w:p w14:paraId="4DFB8921" w14:textId="3C3F32A7" w:rsidR="00354ABA" w:rsidRPr="00F13907" w:rsidRDefault="00354ABA" w:rsidP="00354ABA">
      <w:pPr>
        <w:autoSpaceDE w:val="0"/>
        <w:autoSpaceDN w:val="0"/>
        <w:adjustRightInd w:val="0"/>
        <w:jc w:val="right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  <w:r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>.............................................................................</w:t>
      </w:r>
    </w:p>
    <w:p w14:paraId="4FDF35DF" w14:textId="11ACC1D5" w:rsidR="001C6FD5" w:rsidRPr="00F13907" w:rsidRDefault="001C6FD5" w:rsidP="001C6FD5">
      <w:pPr>
        <w:autoSpaceDE w:val="0"/>
        <w:autoSpaceDN w:val="0"/>
        <w:adjustRightInd w:val="0"/>
        <w:jc w:val="both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  <w:r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                                                                                     </w:t>
      </w:r>
      <w:r w:rsidR="006A5515"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>P</w:t>
      </w:r>
      <w:r w:rsidR="00A83C64"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>odpis p</w:t>
      </w:r>
      <w:r w:rsidR="006C0620"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odmiotu </w:t>
      </w:r>
      <w:r w:rsidR="00354ABA" w:rsidRPr="00F13907">
        <w:rPr>
          <w:rFonts w:asciiTheme="minorHAnsi" w:eastAsia="Cambria" w:hAnsiTheme="minorHAnsi" w:cstheme="minorHAnsi"/>
          <w:sz w:val="22"/>
          <w:szCs w:val="22"/>
          <w:lang w:eastAsia="en-US"/>
        </w:rPr>
        <w:t xml:space="preserve"> </w:t>
      </w:r>
      <w:r w:rsidR="00325640"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>udostępniającego</w:t>
      </w:r>
    </w:p>
    <w:p w14:paraId="44487212" w14:textId="7CEFA654" w:rsidR="001C6FD5" w:rsidRPr="00F13907" w:rsidRDefault="001C6FD5" w:rsidP="001C6FD5">
      <w:pPr>
        <w:autoSpaceDE w:val="0"/>
        <w:autoSpaceDN w:val="0"/>
        <w:adjustRightInd w:val="0"/>
        <w:jc w:val="both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  <w:r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                                                                                         </w:t>
      </w:r>
      <w:r w:rsidR="00325640"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zasoby</w:t>
      </w:r>
      <w:r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/ osby/ób uprawnionych </w:t>
      </w:r>
    </w:p>
    <w:p w14:paraId="177FDED8" w14:textId="70620C81" w:rsidR="001C6FD5" w:rsidRPr="00F13907" w:rsidRDefault="001C6FD5" w:rsidP="001C6FD5">
      <w:pPr>
        <w:autoSpaceDE w:val="0"/>
        <w:autoSpaceDN w:val="0"/>
        <w:adjustRightInd w:val="0"/>
        <w:jc w:val="both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  <w:r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                                                                                          do reprezentowania podmiotu </w:t>
      </w:r>
    </w:p>
    <w:p w14:paraId="78530573" w14:textId="0DFC806D" w:rsidR="006C0620" w:rsidRPr="00F13907" w:rsidRDefault="001C6FD5" w:rsidP="001C6FD5">
      <w:pPr>
        <w:autoSpaceDE w:val="0"/>
        <w:autoSpaceDN w:val="0"/>
        <w:adjustRightInd w:val="0"/>
        <w:jc w:val="both"/>
        <w:rPr>
          <w:rFonts w:asciiTheme="minorHAnsi" w:eastAsia="Cambria" w:hAnsiTheme="minorHAnsi" w:cstheme="minorHAnsi"/>
          <w:i/>
          <w:sz w:val="22"/>
          <w:szCs w:val="22"/>
          <w:lang w:eastAsia="en-US"/>
        </w:rPr>
      </w:pPr>
      <w:r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                                                                                              udostępniającego zasoby</w:t>
      </w:r>
      <w:r w:rsidR="00325640" w:rsidRPr="00F13907">
        <w:rPr>
          <w:rFonts w:asciiTheme="minorHAnsi" w:eastAsia="Cambria" w:hAnsiTheme="minorHAnsi" w:cstheme="minorHAnsi"/>
          <w:i/>
          <w:sz w:val="22"/>
          <w:szCs w:val="22"/>
          <w:lang w:eastAsia="en-US"/>
        </w:rPr>
        <w:t xml:space="preserve"> </w:t>
      </w:r>
    </w:p>
    <w:p w14:paraId="0A018DE2" w14:textId="78ACDBBC" w:rsidR="006429A6" w:rsidRPr="00F13907" w:rsidRDefault="006429A6" w:rsidP="001C6FD5">
      <w:pPr>
        <w:autoSpaceDE w:val="0"/>
        <w:autoSpaceDN w:val="0"/>
        <w:adjustRightInd w:val="0"/>
        <w:jc w:val="both"/>
        <w:rPr>
          <w:rFonts w:asciiTheme="minorHAnsi" w:eastAsia="Cambria" w:hAnsiTheme="minorHAnsi" w:cstheme="minorHAnsi"/>
          <w:sz w:val="22"/>
          <w:szCs w:val="22"/>
          <w:vertAlign w:val="superscript"/>
          <w:lang w:eastAsia="en-US"/>
        </w:rPr>
      </w:pPr>
    </w:p>
    <w:p w14:paraId="0DF41EB6" w14:textId="6077ECC5" w:rsidR="00A52EB2" w:rsidRPr="00F13907" w:rsidRDefault="00A52EB2" w:rsidP="001C6FD5">
      <w:pPr>
        <w:widowControl w:val="0"/>
        <w:suppressAutoHyphens/>
        <w:autoSpaceDE w:val="0"/>
        <w:spacing w:line="276" w:lineRule="auto"/>
        <w:ind w:right="-8"/>
        <w:jc w:val="both"/>
        <w:rPr>
          <w:rFonts w:asciiTheme="minorHAnsi" w:hAnsiTheme="minorHAnsi" w:cstheme="minorHAnsi"/>
          <w:sz w:val="22"/>
          <w:szCs w:val="22"/>
        </w:rPr>
      </w:pPr>
    </w:p>
    <w:p w14:paraId="648E7B35" w14:textId="7A17783C" w:rsidR="00325640" w:rsidRPr="00F13907" w:rsidRDefault="00325640" w:rsidP="00DB307D">
      <w:pPr>
        <w:widowControl w:val="0"/>
        <w:suppressAutoHyphens/>
        <w:autoSpaceDE w:val="0"/>
        <w:spacing w:line="276" w:lineRule="auto"/>
        <w:ind w:right="-8"/>
        <w:jc w:val="center"/>
        <w:rPr>
          <w:rFonts w:asciiTheme="minorHAnsi" w:hAnsiTheme="minorHAnsi" w:cstheme="minorHAnsi"/>
          <w:sz w:val="22"/>
          <w:szCs w:val="22"/>
        </w:rPr>
      </w:pPr>
    </w:p>
    <w:p w14:paraId="1776D2B4" w14:textId="2E79EB53" w:rsidR="00325640" w:rsidRPr="00F13907" w:rsidRDefault="00325640" w:rsidP="0032564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13907">
        <w:rPr>
          <w:rFonts w:asciiTheme="minorHAnsi" w:hAnsiTheme="minorHAnsi" w:cstheme="minorHAnsi"/>
          <w:b/>
          <w:sz w:val="22"/>
          <w:szCs w:val="22"/>
        </w:rPr>
        <w:t xml:space="preserve">Oświadczenie należy złożyć za pośrednictwem Platformy w formie elektronicznej podpisanej kwalifikowanym podpisem elektronicznym przez </w:t>
      </w:r>
      <w:r w:rsidRPr="00F13907">
        <w:rPr>
          <w:rFonts w:asciiTheme="minorHAnsi" w:eastAsia="Cambria" w:hAnsiTheme="minorHAnsi" w:cstheme="minorHAnsi"/>
          <w:b/>
          <w:sz w:val="22"/>
          <w:szCs w:val="22"/>
          <w:lang w:eastAsia="en-US"/>
        </w:rPr>
        <w:t>podmiot udostępniający zasoby / osobę lub osoby uprawnione do reprezentowania podmiotu udostępniającego zasoby.</w:t>
      </w:r>
    </w:p>
    <w:p w14:paraId="447DF405" w14:textId="77777777" w:rsidR="00325640" w:rsidRPr="00F13907" w:rsidRDefault="00325640" w:rsidP="00325640">
      <w:pPr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2F07393C" w14:textId="77777777" w:rsidR="00325640" w:rsidRPr="00F13907" w:rsidRDefault="00325640" w:rsidP="00325640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F13907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Uwaga: </w:t>
      </w:r>
      <w:r w:rsidRPr="00F13907">
        <w:rPr>
          <w:rFonts w:asciiTheme="minorHAnsi" w:hAnsiTheme="minorHAnsi" w:cstheme="minorHAnsi"/>
          <w:snapToGrid w:val="0"/>
          <w:sz w:val="22"/>
          <w:szCs w:val="22"/>
          <w:u w:val="single"/>
        </w:rPr>
        <w:t>oświadczenie należy złożyć</w:t>
      </w:r>
      <w:r w:rsidRPr="00F13907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</w:t>
      </w:r>
      <w:r w:rsidRPr="00F13907">
        <w:rPr>
          <w:rFonts w:asciiTheme="minorHAnsi" w:hAnsiTheme="minorHAnsi" w:cstheme="minorHAnsi"/>
          <w:snapToGrid w:val="0"/>
          <w:sz w:val="22"/>
          <w:szCs w:val="22"/>
          <w:u w:val="single"/>
        </w:rPr>
        <w:t>wraz z ofertą.</w:t>
      </w:r>
      <w:r w:rsidRPr="00F13907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716C9433" w14:textId="77777777" w:rsidR="00325640" w:rsidRPr="006C0620" w:rsidRDefault="00325640" w:rsidP="00DB307D">
      <w:pPr>
        <w:widowControl w:val="0"/>
        <w:suppressAutoHyphens/>
        <w:autoSpaceDE w:val="0"/>
        <w:spacing w:line="276" w:lineRule="auto"/>
        <w:ind w:right="-8"/>
        <w:jc w:val="center"/>
        <w:rPr>
          <w:sz w:val="18"/>
          <w:szCs w:val="16"/>
        </w:rPr>
      </w:pPr>
    </w:p>
    <w:sectPr w:rsidR="00325640" w:rsidRPr="006C0620" w:rsidSect="00354A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C9207" w14:textId="77777777" w:rsidR="0091602F" w:rsidRDefault="0091602F" w:rsidP="00EC09AE">
      <w:r>
        <w:separator/>
      </w:r>
    </w:p>
  </w:endnote>
  <w:endnote w:type="continuationSeparator" w:id="0">
    <w:p w14:paraId="69CD062A" w14:textId="77777777" w:rsidR="0091602F" w:rsidRDefault="0091602F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2F2C" w14:textId="77777777" w:rsidR="00092B89" w:rsidRDefault="00092B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43297654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860082579"/>
          <w:docPartObj>
            <w:docPartGallery w:val="Page Numbers (Top of Page)"/>
            <w:docPartUnique/>
          </w:docPartObj>
        </w:sdtPr>
        <w:sdtContent>
          <w:p w14:paraId="4A8F4AC3" w14:textId="0762168C" w:rsidR="0034339F" w:rsidRPr="00F13907" w:rsidRDefault="0034339F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F13907">
              <w:rPr>
                <w:rFonts w:asciiTheme="minorHAnsi" w:hAnsiTheme="minorHAnsi" w:cstheme="minorHAnsi"/>
              </w:rPr>
              <w:t xml:space="preserve">Strona </w:t>
            </w:r>
            <w:r w:rsidRPr="00F1390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F13907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F1390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B32882" w:rsidRPr="00F13907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F13907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F13907">
              <w:rPr>
                <w:rFonts w:asciiTheme="minorHAnsi" w:hAnsiTheme="minorHAnsi" w:cstheme="minorHAnsi"/>
              </w:rPr>
              <w:t xml:space="preserve"> z </w:t>
            </w:r>
            <w:r w:rsidRPr="00F13907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F13907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F13907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B32882" w:rsidRPr="00F13907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F13907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5"/>
      <w:gridCol w:w="8362"/>
      <w:gridCol w:w="355"/>
    </w:tblGrid>
    <w:tr w:rsidR="00F13907" w:rsidRPr="008458A2" w14:paraId="7A5F42D6" w14:textId="77777777" w:rsidTr="00CE358A">
      <w:trPr>
        <w:trHeight w:val="285"/>
      </w:trPr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646FE77B" w14:textId="77777777" w:rsidR="00F13907" w:rsidRPr="008458A2" w:rsidRDefault="00F13907" w:rsidP="00F13907">
          <w:pPr>
            <w:spacing w:line="259" w:lineRule="auto"/>
            <w:ind w:left="144"/>
            <w:jc w:val="center"/>
            <w:rPr>
              <w:rFonts w:ascii="Calibri" w:hAnsi="Calibri" w:cs="Calibri"/>
              <w:sz w:val="22"/>
              <w:szCs w:val="22"/>
            </w:rPr>
          </w:pPr>
          <w:r w:rsidRPr="008458A2">
            <w:rPr>
              <w:rFonts w:ascii="Calibri" w:hAnsi="Calibri" w:cs="Calibri"/>
              <w:sz w:val="22"/>
              <w:szCs w:val="22"/>
            </w:rPr>
            <w:t> 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34103BEA" w14:textId="77777777" w:rsidR="00F13907" w:rsidRPr="008458A2" w:rsidRDefault="00F13907" w:rsidP="00F13907">
          <w:pPr>
            <w:spacing w:line="259" w:lineRule="auto"/>
            <w:ind w:left="144"/>
            <w:jc w:val="center"/>
            <w:rPr>
              <w:rFonts w:ascii="Calibri" w:hAnsi="Calibri" w:cs="Calibri"/>
              <w:sz w:val="22"/>
              <w:szCs w:val="22"/>
            </w:rPr>
          </w:pPr>
          <w:r>
            <w:rPr>
              <w:rFonts w:ascii="Calibri" w:hAnsi="Calibri" w:cs="Calibri"/>
              <w:sz w:val="22"/>
              <w:szCs w:val="22"/>
            </w:rPr>
            <w:t>___________________________________________________________________________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6DD75EDD" w14:textId="77777777" w:rsidR="00F13907" w:rsidRPr="008458A2" w:rsidRDefault="00F13907" w:rsidP="00F13907">
          <w:pPr>
            <w:spacing w:line="259" w:lineRule="auto"/>
            <w:ind w:left="144"/>
            <w:jc w:val="center"/>
            <w:rPr>
              <w:rFonts w:ascii="Calibri" w:hAnsi="Calibri" w:cs="Calibri"/>
              <w:sz w:val="22"/>
              <w:szCs w:val="22"/>
            </w:rPr>
          </w:pPr>
          <w:r w:rsidRPr="008458A2">
            <w:rPr>
              <w:rFonts w:ascii="Calibri" w:hAnsi="Calibri" w:cs="Calibri"/>
              <w:sz w:val="22"/>
              <w:szCs w:val="22"/>
            </w:rPr>
            <w:t> </w:t>
          </w:r>
        </w:p>
      </w:tc>
    </w:tr>
  </w:tbl>
  <w:p w14:paraId="33940401" w14:textId="77777777" w:rsidR="00F13907" w:rsidRDefault="00F13907" w:rsidP="00F13907">
    <w:pPr>
      <w:jc w:val="center"/>
    </w:pPr>
    <w:r w:rsidRPr="00196CA9">
      <w:rPr>
        <w:rFonts w:ascii="Calibri" w:hAnsi="Calibri" w:cs="Calibri"/>
      </w:rPr>
      <w:t>Projekt nr 101257017 — 2025-PL-DIGITALERA w ramach Unijnego Programu Zwalczania Nadużyć Finansowych EUAF (Union Anti-Fraud Programme) – EUAF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EFEFA" w14:textId="77777777" w:rsidR="00092B89" w:rsidRDefault="00092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0C1CA" w14:textId="77777777" w:rsidR="0091602F" w:rsidRDefault="0091602F" w:rsidP="00EC09AE">
      <w:r>
        <w:separator/>
      </w:r>
    </w:p>
  </w:footnote>
  <w:footnote w:type="continuationSeparator" w:id="0">
    <w:p w14:paraId="7B862640" w14:textId="77777777" w:rsidR="0091602F" w:rsidRDefault="0091602F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E26BB" w14:textId="77777777" w:rsidR="00092B89" w:rsidRDefault="00092B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2FEB" w14:textId="49D3E3E4" w:rsidR="00092B89" w:rsidRPr="00092B89" w:rsidRDefault="00092B89" w:rsidP="00092B89">
    <w:pPr>
      <w:pStyle w:val="Nagwek"/>
      <w:rPr>
        <w:b/>
        <w:bCs/>
        <w:noProof/>
      </w:rPr>
    </w:pPr>
    <w:r w:rsidRPr="00092B89">
      <w:rPr>
        <w:b/>
        <w:noProof/>
      </w:rPr>
      <w:drawing>
        <wp:inline distT="0" distB="0" distL="0" distR="0" wp14:anchorId="7B51548B" wp14:editId="4AEB8ED8">
          <wp:extent cx="2819400" cy="771525"/>
          <wp:effectExtent l="0" t="0" r="0" b="9525"/>
          <wp:docPr id="182918869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2B89">
      <w:rPr>
        <w:b/>
        <w:noProof/>
      </w:rPr>
      <w:drawing>
        <wp:inline distT="0" distB="0" distL="0" distR="0" wp14:anchorId="7A254D9B" wp14:editId="7A8BD2A9">
          <wp:extent cx="2857500" cy="809625"/>
          <wp:effectExtent l="0" t="0" r="0" b="9525"/>
          <wp:docPr id="99651348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8D2D3F" w14:textId="77777777" w:rsidR="00F13907" w:rsidRDefault="00F139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CA05" w14:textId="77777777" w:rsidR="00092B89" w:rsidRDefault="00092B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  <w:lang w:eastAsia="pl-P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2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3" w15:restartNumberingAfterBreak="0">
    <w:nsid w:val="0BD51D96"/>
    <w:multiLevelType w:val="hybridMultilevel"/>
    <w:tmpl w:val="7312F1A0"/>
    <w:lvl w:ilvl="0" w:tplc="B79ED5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E3532A1"/>
    <w:multiLevelType w:val="hybridMultilevel"/>
    <w:tmpl w:val="5718C08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15372"/>
    <w:multiLevelType w:val="hybridMultilevel"/>
    <w:tmpl w:val="76007414"/>
    <w:lvl w:ilvl="0" w:tplc="C65AF2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71C26"/>
    <w:multiLevelType w:val="hybridMultilevel"/>
    <w:tmpl w:val="F794AA6C"/>
    <w:lvl w:ilvl="0" w:tplc="3248812C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19"/>
    <w:multiLevelType w:val="hybridMultilevel"/>
    <w:tmpl w:val="CC883252"/>
    <w:lvl w:ilvl="0" w:tplc="C478AB6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3692C"/>
    <w:multiLevelType w:val="hybridMultilevel"/>
    <w:tmpl w:val="7312F1A0"/>
    <w:lvl w:ilvl="0" w:tplc="B79ED5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57A5B"/>
    <w:multiLevelType w:val="hybridMultilevel"/>
    <w:tmpl w:val="45EE40D4"/>
    <w:lvl w:ilvl="0" w:tplc="DA56939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1094668005">
    <w:abstractNumId w:val="7"/>
  </w:num>
  <w:num w:numId="2" w16cid:durableId="1271737399">
    <w:abstractNumId w:val="5"/>
  </w:num>
  <w:num w:numId="3" w16cid:durableId="117259502">
    <w:abstractNumId w:val="8"/>
  </w:num>
  <w:num w:numId="4" w16cid:durableId="2135518810">
    <w:abstractNumId w:val="4"/>
  </w:num>
  <w:num w:numId="5" w16cid:durableId="1923175558">
    <w:abstractNumId w:val="0"/>
  </w:num>
  <w:num w:numId="6" w16cid:durableId="1702903280">
    <w:abstractNumId w:val="1"/>
  </w:num>
  <w:num w:numId="7" w16cid:durableId="1017468495">
    <w:abstractNumId w:val="2"/>
  </w:num>
  <w:num w:numId="8" w16cid:durableId="176622236">
    <w:abstractNumId w:val="6"/>
  </w:num>
  <w:num w:numId="9" w16cid:durableId="26222395">
    <w:abstractNumId w:val="3"/>
  </w:num>
  <w:num w:numId="10" w16cid:durableId="192883655">
    <w:abstractNumId w:val="10"/>
  </w:num>
  <w:num w:numId="11" w16cid:durableId="16899908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01345"/>
    <w:rsid w:val="00005AF4"/>
    <w:rsid w:val="000175D9"/>
    <w:rsid w:val="0001775C"/>
    <w:rsid w:val="00040A3C"/>
    <w:rsid w:val="00042B89"/>
    <w:rsid w:val="0005752D"/>
    <w:rsid w:val="00057A67"/>
    <w:rsid w:val="00060DFC"/>
    <w:rsid w:val="000641F1"/>
    <w:rsid w:val="000778BE"/>
    <w:rsid w:val="000830E6"/>
    <w:rsid w:val="00092B89"/>
    <w:rsid w:val="00092CC4"/>
    <w:rsid w:val="000938C7"/>
    <w:rsid w:val="000A0AEA"/>
    <w:rsid w:val="000A5716"/>
    <w:rsid w:val="000B0368"/>
    <w:rsid w:val="000B5D0C"/>
    <w:rsid w:val="000D3385"/>
    <w:rsid w:val="000E0211"/>
    <w:rsid w:val="000F75F3"/>
    <w:rsid w:val="00124A9E"/>
    <w:rsid w:val="001351D3"/>
    <w:rsid w:val="00137BDC"/>
    <w:rsid w:val="00145555"/>
    <w:rsid w:val="00155ABE"/>
    <w:rsid w:val="00156A93"/>
    <w:rsid w:val="00173BC6"/>
    <w:rsid w:val="0017480C"/>
    <w:rsid w:val="001819D3"/>
    <w:rsid w:val="00186D31"/>
    <w:rsid w:val="001A67B1"/>
    <w:rsid w:val="001C6FD5"/>
    <w:rsid w:val="001E14D4"/>
    <w:rsid w:val="001E1EF6"/>
    <w:rsid w:val="001E469C"/>
    <w:rsid w:val="001E6F91"/>
    <w:rsid w:val="001F6043"/>
    <w:rsid w:val="00204F07"/>
    <w:rsid w:val="00212612"/>
    <w:rsid w:val="00243D34"/>
    <w:rsid w:val="00250716"/>
    <w:rsid w:val="00255105"/>
    <w:rsid w:val="00265190"/>
    <w:rsid w:val="00280754"/>
    <w:rsid w:val="002A07F9"/>
    <w:rsid w:val="002A1353"/>
    <w:rsid w:val="002A14B2"/>
    <w:rsid w:val="002B6D0B"/>
    <w:rsid w:val="002D35E9"/>
    <w:rsid w:val="002D7C08"/>
    <w:rsid w:val="003020B1"/>
    <w:rsid w:val="00311FA6"/>
    <w:rsid w:val="00325640"/>
    <w:rsid w:val="00326685"/>
    <w:rsid w:val="003303EF"/>
    <w:rsid w:val="00332F6C"/>
    <w:rsid w:val="00335065"/>
    <w:rsid w:val="0034339F"/>
    <w:rsid w:val="003515BE"/>
    <w:rsid w:val="00354ABA"/>
    <w:rsid w:val="0035782E"/>
    <w:rsid w:val="003656A0"/>
    <w:rsid w:val="003714A4"/>
    <w:rsid w:val="00371D25"/>
    <w:rsid w:val="00374788"/>
    <w:rsid w:val="00387485"/>
    <w:rsid w:val="00387607"/>
    <w:rsid w:val="00394252"/>
    <w:rsid w:val="003A6BE7"/>
    <w:rsid w:val="003D1F0F"/>
    <w:rsid w:val="003D51FC"/>
    <w:rsid w:val="003E60D9"/>
    <w:rsid w:val="003F14D5"/>
    <w:rsid w:val="00400046"/>
    <w:rsid w:val="0041758C"/>
    <w:rsid w:val="004341E6"/>
    <w:rsid w:val="00444A26"/>
    <w:rsid w:val="00460A23"/>
    <w:rsid w:val="0048013F"/>
    <w:rsid w:val="00480DA7"/>
    <w:rsid w:val="00491042"/>
    <w:rsid w:val="00495DBF"/>
    <w:rsid w:val="004A1B93"/>
    <w:rsid w:val="004A32B6"/>
    <w:rsid w:val="004A3D32"/>
    <w:rsid w:val="004D296A"/>
    <w:rsid w:val="004E53B4"/>
    <w:rsid w:val="00501E72"/>
    <w:rsid w:val="00502616"/>
    <w:rsid w:val="005032D2"/>
    <w:rsid w:val="00510BD0"/>
    <w:rsid w:val="00523FDA"/>
    <w:rsid w:val="005249B7"/>
    <w:rsid w:val="005501D7"/>
    <w:rsid w:val="00566028"/>
    <w:rsid w:val="00582D03"/>
    <w:rsid w:val="0058429D"/>
    <w:rsid w:val="005C641F"/>
    <w:rsid w:val="005D5CA5"/>
    <w:rsid w:val="0060689D"/>
    <w:rsid w:val="00612237"/>
    <w:rsid w:val="0062621D"/>
    <w:rsid w:val="006429A6"/>
    <w:rsid w:val="00646EF3"/>
    <w:rsid w:val="00660F53"/>
    <w:rsid w:val="006634C5"/>
    <w:rsid w:val="00686355"/>
    <w:rsid w:val="00686734"/>
    <w:rsid w:val="006955E4"/>
    <w:rsid w:val="006A22B3"/>
    <w:rsid w:val="006A4A16"/>
    <w:rsid w:val="006A5515"/>
    <w:rsid w:val="006A61F2"/>
    <w:rsid w:val="006B44C2"/>
    <w:rsid w:val="006C0620"/>
    <w:rsid w:val="006C713C"/>
    <w:rsid w:val="006D0C74"/>
    <w:rsid w:val="006D2C04"/>
    <w:rsid w:val="006F422E"/>
    <w:rsid w:val="006F7586"/>
    <w:rsid w:val="007010CB"/>
    <w:rsid w:val="00707D75"/>
    <w:rsid w:val="0071318E"/>
    <w:rsid w:val="007301E5"/>
    <w:rsid w:val="00734579"/>
    <w:rsid w:val="0073776D"/>
    <w:rsid w:val="0074409D"/>
    <w:rsid w:val="00746C51"/>
    <w:rsid w:val="0075502A"/>
    <w:rsid w:val="00761442"/>
    <w:rsid w:val="00765A43"/>
    <w:rsid w:val="0076779A"/>
    <w:rsid w:val="00767F2F"/>
    <w:rsid w:val="007710B9"/>
    <w:rsid w:val="00775A33"/>
    <w:rsid w:val="00790EE2"/>
    <w:rsid w:val="007A1E28"/>
    <w:rsid w:val="007A58DE"/>
    <w:rsid w:val="007C0CB8"/>
    <w:rsid w:val="007D4046"/>
    <w:rsid w:val="007E1913"/>
    <w:rsid w:val="007E3FFA"/>
    <w:rsid w:val="007E7A41"/>
    <w:rsid w:val="007F19E3"/>
    <w:rsid w:val="007F4497"/>
    <w:rsid w:val="007F7BA9"/>
    <w:rsid w:val="00807430"/>
    <w:rsid w:val="00816328"/>
    <w:rsid w:val="00826F2C"/>
    <w:rsid w:val="00832279"/>
    <w:rsid w:val="00846697"/>
    <w:rsid w:val="008529DE"/>
    <w:rsid w:val="00870081"/>
    <w:rsid w:val="00871018"/>
    <w:rsid w:val="00871A98"/>
    <w:rsid w:val="0088219A"/>
    <w:rsid w:val="008B39D0"/>
    <w:rsid w:val="008B681E"/>
    <w:rsid w:val="008C5158"/>
    <w:rsid w:val="008D61B6"/>
    <w:rsid w:val="008E3450"/>
    <w:rsid w:val="008E613F"/>
    <w:rsid w:val="00910DA2"/>
    <w:rsid w:val="0091602F"/>
    <w:rsid w:val="00920259"/>
    <w:rsid w:val="00926242"/>
    <w:rsid w:val="009279B3"/>
    <w:rsid w:val="00935C53"/>
    <w:rsid w:val="00950916"/>
    <w:rsid w:val="00961516"/>
    <w:rsid w:val="00965190"/>
    <w:rsid w:val="0097085D"/>
    <w:rsid w:val="009838B6"/>
    <w:rsid w:val="00986DCB"/>
    <w:rsid w:val="009F4470"/>
    <w:rsid w:val="00A02B02"/>
    <w:rsid w:val="00A26662"/>
    <w:rsid w:val="00A31213"/>
    <w:rsid w:val="00A31CC6"/>
    <w:rsid w:val="00A32B59"/>
    <w:rsid w:val="00A4659F"/>
    <w:rsid w:val="00A52EB2"/>
    <w:rsid w:val="00A5779A"/>
    <w:rsid w:val="00A760A5"/>
    <w:rsid w:val="00A83C64"/>
    <w:rsid w:val="00A8695C"/>
    <w:rsid w:val="00A87602"/>
    <w:rsid w:val="00A95E21"/>
    <w:rsid w:val="00A97AAF"/>
    <w:rsid w:val="00AB58E8"/>
    <w:rsid w:val="00AD79A4"/>
    <w:rsid w:val="00AE3478"/>
    <w:rsid w:val="00AE3852"/>
    <w:rsid w:val="00AE73E9"/>
    <w:rsid w:val="00AF330C"/>
    <w:rsid w:val="00B10F01"/>
    <w:rsid w:val="00B15CEC"/>
    <w:rsid w:val="00B169D1"/>
    <w:rsid w:val="00B2793D"/>
    <w:rsid w:val="00B32882"/>
    <w:rsid w:val="00B53A39"/>
    <w:rsid w:val="00B608FA"/>
    <w:rsid w:val="00B671B0"/>
    <w:rsid w:val="00B72C34"/>
    <w:rsid w:val="00B733AA"/>
    <w:rsid w:val="00B76FFF"/>
    <w:rsid w:val="00B93B5C"/>
    <w:rsid w:val="00BA2950"/>
    <w:rsid w:val="00BB4BB6"/>
    <w:rsid w:val="00BC492B"/>
    <w:rsid w:val="00BE301C"/>
    <w:rsid w:val="00BE5719"/>
    <w:rsid w:val="00BF7D5B"/>
    <w:rsid w:val="00C331BA"/>
    <w:rsid w:val="00C45494"/>
    <w:rsid w:val="00C65187"/>
    <w:rsid w:val="00C65848"/>
    <w:rsid w:val="00C66C33"/>
    <w:rsid w:val="00C723FF"/>
    <w:rsid w:val="00CB5EA9"/>
    <w:rsid w:val="00CC1121"/>
    <w:rsid w:val="00CC4771"/>
    <w:rsid w:val="00D04CA9"/>
    <w:rsid w:val="00D052B7"/>
    <w:rsid w:val="00D1511A"/>
    <w:rsid w:val="00D23B57"/>
    <w:rsid w:val="00D30739"/>
    <w:rsid w:val="00D31F3C"/>
    <w:rsid w:val="00D5372B"/>
    <w:rsid w:val="00D55CE9"/>
    <w:rsid w:val="00D65791"/>
    <w:rsid w:val="00D66CB5"/>
    <w:rsid w:val="00D672DE"/>
    <w:rsid w:val="00D742F7"/>
    <w:rsid w:val="00D8294D"/>
    <w:rsid w:val="00D94709"/>
    <w:rsid w:val="00D9697F"/>
    <w:rsid w:val="00DB307D"/>
    <w:rsid w:val="00DC0692"/>
    <w:rsid w:val="00DC51E3"/>
    <w:rsid w:val="00DE7B87"/>
    <w:rsid w:val="00E300E2"/>
    <w:rsid w:val="00E41956"/>
    <w:rsid w:val="00E50FB7"/>
    <w:rsid w:val="00E53412"/>
    <w:rsid w:val="00E5391F"/>
    <w:rsid w:val="00E56C4C"/>
    <w:rsid w:val="00E85FC5"/>
    <w:rsid w:val="00EA5396"/>
    <w:rsid w:val="00EB0393"/>
    <w:rsid w:val="00EB0952"/>
    <w:rsid w:val="00EB3759"/>
    <w:rsid w:val="00EC09AE"/>
    <w:rsid w:val="00EC60F2"/>
    <w:rsid w:val="00EE58C0"/>
    <w:rsid w:val="00EF2AC6"/>
    <w:rsid w:val="00EF2FFC"/>
    <w:rsid w:val="00EF61BD"/>
    <w:rsid w:val="00F13907"/>
    <w:rsid w:val="00F162F1"/>
    <w:rsid w:val="00F20D76"/>
    <w:rsid w:val="00F32E51"/>
    <w:rsid w:val="00F34F4D"/>
    <w:rsid w:val="00F57A5A"/>
    <w:rsid w:val="00F6368A"/>
    <w:rsid w:val="00F644E0"/>
    <w:rsid w:val="00F67564"/>
    <w:rsid w:val="00F853FB"/>
    <w:rsid w:val="00FB60A0"/>
    <w:rsid w:val="00FB794E"/>
    <w:rsid w:val="00FD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0177C"/>
  <w15:docId w15:val="{4DAE85D9-E5F3-4774-8C7A-BDCF0746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24">
    <w:name w:val="Font Style24"/>
    <w:uiPriority w:val="99"/>
    <w:rsid w:val="0073776D"/>
    <w:rPr>
      <w:rFonts w:ascii="Arial Unicode MS" w:eastAsia="Arial Unicode MS" w:hAnsi="Arial Unicode MS" w:cs="Arial Unicode MS"/>
      <w:sz w:val="22"/>
      <w:szCs w:val="22"/>
    </w:rPr>
  </w:style>
  <w:style w:type="paragraph" w:styleId="Akapitzlist">
    <w:name w:val="List Paragraph"/>
    <w:basedOn w:val="Normalny"/>
    <w:uiPriority w:val="34"/>
    <w:qFormat/>
    <w:rsid w:val="000778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5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47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47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47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47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47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E5391F"/>
    <w:pPr>
      <w:suppressAutoHyphens/>
    </w:pPr>
    <w:rPr>
      <w:rFonts w:cs="Arial"/>
      <w:kern w:val="2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5391F"/>
    <w:rPr>
      <w:rFonts w:ascii="Times New Roman" w:eastAsia="Times New Roman" w:hAnsi="Times New Roman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181C3-47BE-4488-89DF-A3738216DE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3987A-A068-4C49-9139-7C3A152A488C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customXml/itemProps3.xml><?xml version="1.0" encoding="utf-8"?>
<ds:datastoreItem xmlns:ds="http://schemas.openxmlformats.org/officeDocument/2006/customXml" ds:itemID="{D048BFA9-8B7E-4424-809D-DD8E81E65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Drozd Barbara 3</dc:creator>
  <cp:lastModifiedBy>Drozd Barbara 3</cp:lastModifiedBy>
  <cp:revision>32</cp:revision>
  <cp:lastPrinted>2026-04-15T09:24:00Z</cp:lastPrinted>
  <dcterms:created xsi:type="dcterms:W3CDTF">2022-07-18T07:45:00Z</dcterms:created>
  <dcterms:modified xsi:type="dcterms:W3CDTF">2026-04-15T09:24:00Z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UxC4dwLulzfINJ8nQH+xvX5LNGipWa4BRSZhPgxsCvkAg4Rz4P0sY+WmUh/Cr9gLUBPuKdThO/3ba0NA8J38Kg==</vt:lpwstr>
  </property>
  <property fmtid="{D5CDD505-2E9C-101B-9397-08002B2CF9AE}" pid="5" name="MFClassificationDate">
    <vt:lpwstr>2022-07-18T09:45:44.3217780+02:00</vt:lpwstr>
  </property>
  <property fmtid="{D5CDD505-2E9C-101B-9397-08002B2CF9AE}" pid="6" name="MFClassifiedBySID">
    <vt:lpwstr>UxC4dwLulzfINJ8nQH+xvX5LNGipWa4BRSZhPgxsCvm42mrIC/DSDv0ggS+FjUN/2v1BBotkLlY5aAiEhoi6uY3hbOrp2LXgdzyANPtFNX5FB/4shLmbBWfzEpg0hQNp</vt:lpwstr>
  </property>
  <property fmtid="{D5CDD505-2E9C-101B-9397-08002B2CF9AE}" pid="7" name="MFGRNItemId">
    <vt:lpwstr>GRN-8ea0d0cf-e124-4d83-9aca-bd4bcd315699</vt:lpwstr>
  </property>
  <property fmtid="{D5CDD505-2E9C-101B-9397-08002B2CF9AE}" pid="8" name="MFHash">
    <vt:lpwstr>Xt7ZdXDdhTGcBh8t6/jJjprlSeSLgGmvyUDD0inSDrg=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